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5C4" w:rsidRPr="00EE1277" w:rsidRDefault="001015C4" w:rsidP="001015C4">
      <w:pPr>
        <w:jc w:val="left"/>
        <w:rPr>
          <w:rFonts w:ascii="仿宋_GB2312" w:eastAsia="仿宋_GB2312"/>
          <w:sz w:val="32"/>
          <w:szCs w:val="32"/>
        </w:rPr>
      </w:pPr>
      <w:r w:rsidRPr="00EE1277">
        <w:rPr>
          <w:rFonts w:ascii="仿宋_GB2312" w:eastAsia="仿宋_GB2312" w:hint="eastAsia"/>
          <w:sz w:val="32"/>
          <w:szCs w:val="32"/>
        </w:rPr>
        <w:t>附件1</w:t>
      </w:r>
    </w:p>
    <w:p w:rsidR="001015C4" w:rsidRDefault="001015C4" w:rsidP="001015C4">
      <w:pPr>
        <w:jc w:val="left"/>
        <w:rPr>
          <w:rFonts w:ascii="黑体" w:eastAsia="黑体"/>
          <w:sz w:val="32"/>
          <w:szCs w:val="32"/>
        </w:rPr>
      </w:pPr>
    </w:p>
    <w:p w:rsidR="007A6F64" w:rsidRDefault="007A6F64" w:rsidP="00A50298">
      <w:pPr>
        <w:jc w:val="center"/>
        <w:rPr>
          <w:rFonts w:asciiTheme="minorEastAsia" w:eastAsiaTheme="minorEastAsia" w:hAnsiTheme="minorEastAsia" w:hint="eastAsia"/>
          <w:b/>
          <w:sz w:val="36"/>
          <w:szCs w:val="36"/>
        </w:rPr>
      </w:pPr>
      <w:r w:rsidRPr="00A50298">
        <w:rPr>
          <w:rFonts w:asciiTheme="minorEastAsia" w:eastAsiaTheme="minorEastAsia" w:hAnsiTheme="minorEastAsia" w:hint="eastAsia"/>
          <w:b/>
          <w:sz w:val="36"/>
          <w:szCs w:val="36"/>
        </w:rPr>
        <w:t>2017</w:t>
      </w:r>
      <w:r w:rsidR="000C016D" w:rsidRPr="00A50298">
        <w:rPr>
          <w:rFonts w:asciiTheme="minorEastAsia" w:eastAsiaTheme="minorEastAsia" w:hAnsiTheme="minorEastAsia" w:hint="eastAsia"/>
          <w:b/>
          <w:sz w:val="36"/>
          <w:szCs w:val="36"/>
        </w:rPr>
        <w:t>年</w:t>
      </w:r>
      <w:r w:rsidRPr="00A50298">
        <w:rPr>
          <w:rFonts w:asciiTheme="minorEastAsia" w:eastAsiaTheme="minorEastAsia" w:hAnsiTheme="minorEastAsia" w:hint="eastAsia"/>
          <w:b/>
          <w:sz w:val="36"/>
          <w:szCs w:val="36"/>
        </w:rPr>
        <w:t>中国银行业社会责任工作联络员信息表</w:t>
      </w:r>
    </w:p>
    <w:p w:rsidR="00BE3B4F" w:rsidRPr="00A50298" w:rsidRDefault="00BE3B4F" w:rsidP="00A50298">
      <w:pPr>
        <w:jc w:val="center"/>
        <w:rPr>
          <w:rFonts w:asciiTheme="minorEastAsia" w:eastAsiaTheme="minorEastAsia" w:hAnsiTheme="minorEastAsia"/>
          <w:b/>
          <w:sz w:val="36"/>
          <w:szCs w:val="36"/>
        </w:rPr>
      </w:pPr>
    </w:p>
    <w:tbl>
      <w:tblPr>
        <w:tblW w:w="0" w:type="auto"/>
        <w:jc w:val="center"/>
        <w:tblInd w:w="-1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40"/>
        <w:gridCol w:w="3118"/>
        <w:gridCol w:w="3179"/>
      </w:tblGrid>
      <w:tr w:rsidR="0031655D" w:rsidTr="0031655D">
        <w:trPr>
          <w:trHeight w:val="535"/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55D" w:rsidRDefault="0031655D" w:rsidP="001E7CC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单位名称</w:t>
            </w:r>
          </w:p>
        </w:tc>
        <w:tc>
          <w:tcPr>
            <w:tcW w:w="6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55D" w:rsidRDefault="0031655D" w:rsidP="001E7CC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31655D" w:rsidTr="0031655D">
        <w:trPr>
          <w:trHeight w:val="602"/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55D" w:rsidRDefault="0031655D" w:rsidP="001E7CC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姓    名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55D" w:rsidRDefault="0031655D" w:rsidP="00C64A42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5D" w:rsidRDefault="0031655D" w:rsidP="00C64A42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31655D" w:rsidTr="0031655D">
        <w:trPr>
          <w:trHeight w:val="586"/>
          <w:jc w:val="center"/>
        </w:trPr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655D" w:rsidRDefault="0031655D" w:rsidP="001E7CCD">
            <w:pPr>
              <w:widowControl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部    门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55D" w:rsidRDefault="0031655D" w:rsidP="001E7CCD">
            <w:pPr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5D" w:rsidRDefault="0031655D" w:rsidP="001E7CCD">
            <w:pPr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31655D" w:rsidTr="0031655D">
        <w:trPr>
          <w:trHeight w:val="586"/>
          <w:jc w:val="center"/>
        </w:trPr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655D" w:rsidRDefault="0031655D" w:rsidP="001E7CCD">
            <w:pPr>
              <w:widowControl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职    务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55D" w:rsidRDefault="0031655D" w:rsidP="001E7CCD">
            <w:pPr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5D" w:rsidRDefault="0031655D" w:rsidP="001E7CCD">
            <w:pPr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31655D" w:rsidTr="0031655D">
        <w:trPr>
          <w:trHeight w:val="586"/>
          <w:jc w:val="center"/>
        </w:trPr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655D" w:rsidRDefault="0031655D" w:rsidP="001E7CC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办公电话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55D" w:rsidRDefault="0031655D" w:rsidP="001E7CCD">
            <w:pPr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5D" w:rsidRDefault="0031655D" w:rsidP="001E7CCD">
            <w:pPr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31655D" w:rsidTr="0031655D">
        <w:trPr>
          <w:trHeight w:val="586"/>
          <w:jc w:val="center"/>
        </w:trPr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655D" w:rsidRDefault="0031655D" w:rsidP="001E7CC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移动电话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55D" w:rsidRDefault="0031655D" w:rsidP="001E7CCD">
            <w:pPr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5D" w:rsidRDefault="0031655D" w:rsidP="001E7CCD">
            <w:pPr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31655D" w:rsidTr="0031655D">
        <w:trPr>
          <w:trHeight w:val="586"/>
          <w:jc w:val="center"/>
        </w:trPr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655D" w:rsidRDefault="0031655D" w:rsidP="001E7CC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传    真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55D" w:rsidRDefault="0031655D" w:rsidP="002D3E1F">
            <w:pPr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5D" w:rsidRDefault="0031655D" w:rsidP="002D3E1F">
            <w:pPr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31655D" w:rsidTr="0031655D">
        <w:trPr>
          <w:trHeight w:val="586"/>
          <w:jc w:val="center"/>
        </w:trPr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655D" w:rsidRDefault="0031655D" w:rsidP="001E7CC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电子邮件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55D" w:rsidRDefault="0031655D" w:rsidP="001E7CCD">
            <w:pPr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5D" w:rsidRDefault="0031655D" w:rsidP="001E7CCD">
            <w:pPr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31655D" w:rsidTr="0031655D">
        <w:trPr>
          <w:trHeight w:val="3727"/>
          <w:jc w:val="center"/>
        </w:trPr>
        <w:tc>
          <w:tcPr>
            <w:tcW w:w="8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5D" w:rsidRDefault="0031655D" w:rsidP="001E7CCD">
            <w:pPr>
              <w:ind w:firstLineChars="200" w:firstLine="6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备注：</w:t>
            </w:r>
          </w:p>
        </w:tc>
      </w:tr>
    </w:tbl>
    <w:p w:rsidR="004027BB" w:rsidRDefault="007A6F64" w:rsidP="004027BB">
      <w:pPr>
        <w:widowControl/>
        <w:jc w:val="left"/>
        <w:rPr>
          <w:rFonts w:ascii="仿宋_GB2312" w:eastAsia="仿宋_GB2312"/>
          <w:sz w:val="28"/>
          <w:szCs w:val="28"/>
        </w:rPr>
      </w:pPr>
      <w:r w:rsidRPr="004027BB">
        <w:rPr>
          <w:rFonts w:ascii="仿宋_GB2312" w:eastAsia="仿宋_GB2312" w:hint="eastAsia"/>
          <w:b/>
          <w:sz w:val="28"/>
          <w:szCs w:val="28"/>
        </w:rPr>
        <w:t>注</w:t>
      </w:r>
      <w:r w:rsidRPr="0031655D">
        <w:rPr>
          <w:rFonts w:ascii="仿宋_GB2312" w:eastAsia="仿宋_GB2312" w:hint="eastAsia"/>
          <w:sz w:val="28"/>
          <w:szCs w:val="28"/>
        </w:rPr>
        <w:t>：请于2018年</w:t>
      </w:r>
      <w:r w:rsidR="00E63044" w:rsidRPr="0031655D">
        <w:rPr>
          <w:rFonts w:ascii="仿宋_GB2312" w:eastAsia="仿宋_GB2312" w:hint="eastAsia"/>
          <w:sz w:val="28"/>
          <w:szCs w:val="28"/>
        </w:rPr>
        <w:t>3</w:t>
      </w:r>
      <w:r w:rsidRPr="0031655D">
        <w:rPr>
          <w:rFonts w:ascii="仿宋_GB2312" w:eastAsia="仿宋_GB2312" w:hint="eastAsia"/>
          <w:sz w:val="28"/>
          <w:szCs w:val="28"/>
        </w:rPr>
        <w:t>月</w:t>
      </w:r>
      <w:r w:rsidR="00184493">
        <w:rPr>
          <w:rFonts w:ascii="仿宋_GB2312" w:eastAsia="仿宋_GB2312" w:hint="eastAsia"/>
          <w:sz w:val="28"/>
          <w:szCs w:val="28"/>
        </w:rPr>
        <w:t>20</w:t>
      </w:r>
      <w:r w:rsidRPr="0031655D">
        <w:rPr>
          <w:rFonts w:ascii="仿宋_GB2312" w:eastAsia="仿宋_GB2312" w:hint="eastAsia"/>
          <w:sz w:val="28"/>
          <w:szCs w:val="28"/>
        </w:rPr>
        <w:t>日之前将本表报送中国银行业协会</w:t>
      </w:r>
      <w:r w:rsidR="0031655D">
        <w:rPr>
          <w:rFonts w:ascii="仿宋_GB2312" w:eastAsia="仿宋_GB2312" w:hint="eastAsia"/>
          <w:sz w:val="28"/>
          <w:szCs w:val="28"/>
        </w:rPr>
        <w:t>自律</w:t>
      </w:r>
      <w:r w:rsidRPr="0031655D">
        <w:rPr>
          <w:rFonts w:ascii="仿宋_GB2312" w:eastAsia="仿宋_GB2312" w:hint="eastAsia"/>
          <w:sz w:val="28"/>
          <w:szCs w:val="28"/>
        </w:rPr>
        <w:t>工作委员会办公室</w:t>
      </w:r>
      <w:r w:rsidR="004027BB">
        <w:rPr>
          <w:rFonts w:ascii="仿宋_GB2312" w:eastAsia="仿宋_GB2312" w:hint="eastAsia"/>
          <w:sz w:val="28"/>
          <w:szCs w:val="28"/>
        </w:rPr>
        <w:t>。</w:t>
      </w:r>
    </w:p>
    <w:p w:rsidR="004027BB" w:rsidRDefault="004027BB" w:rsidP="004027BB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联系人：</w:t>
      </w:r>
      <w:r w:rsidR="007A6F64" w:rsidRPr="0031655D">
        <w:rPr>
          <w:rFonts w:ascii="仿宋_GB2312" w:eastAsia="仿宋_GB2312" w:hint="eastAsia"/>
          <w:sz w:val="28"/>
          <w:szCs w:val="28"/>
        </w:rPr>
        <w:t>钟文凯</w:t>
      </w:r>
      <w:r w:rsidR="008D04F5">
        <w:rPr>
          <w:rFonts w:ascii="仿宋_GB2312" w:eastAsia="仿宋_GB2312" w:hint="eastAsia"/>
          <w:sz w:val="28"/>
          <w:szCs w:val="28"/>
        </w:rPr>
        <w:t xml:space="preserve">  （010）66291145</w:t>
      </w:r>
    </w:p>
    <w:p w:rsidR="007A6F64" w:rsidRPr="0031655D" w:rsidRDefault="004027BB" w:rsidP="004027BB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邮箱：</w:t>
      </w:r>
      <w:r w:rsidR="007A6F64" w:rsidRPr="0031655D">
        <w:rPr>
          <w:rFonts w:ascii="仿宋_GB2312" w:eastAsia="仿宋_GB2312" w:hint="eastAsia"/>
          <w:sz w:val="28"/>
          <w:szCs w:val="28"/>
        </w:rPr>
        <w:t>zhongwenkai@china-cba.net</w:t>
      </w:r>
    </w:p>
    <w:p w:rsidR="00B64314" w:rsidRPr="007A6F64" w:rsidRDefault="00B64314" w:rsidP="00D4701E">
      <w:pPr>
        <w:widowControl/>
        <w:jc w:val="left"/>
        <w:rPr>
          <w:rFonts w:ascii="仿宋_GB2312" w:eastAsia="仿宋_GB2312"/>
          <w:b/>
          <w:sz w:val="30"/>
          <w:szCs w:val="30"/>
        </w:rPr>
      </w:pPr>
    </w:p>
    <w:sectPr w:rsidR="00B64314" w:rsidRPr="007A6F64" w:rsidSect="00E27103">
      <w:footerReference w:type="even" r:id="rId8"/>
      <w:footerReference w:type="default" r:id="rId9"/>
      <w:pgSz w:w="11906" w:h="16838" w:code="9"/>
      <w:pgMar w:top="1440" w:right="1797" w:bottom="1440" w:left="1797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82C" w:rsidRDefault="0019082C">
      <w:r>
        <w:separator/>
      </w:r>
    </w:p>
  </w:endnote>
  <w:endnote w:type="continuationSeparator" w:id="1">
    <w:p w:rsidR="0019082C" w:rsidRDefault="00190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8B7" w:rsidRDefault="00FB058E">
    <w:pPr>
      <w:pStyle w:val="a7"/>
      <w:framePr w:h="0" w:wrap="around" w:vAnchor="text" w:hAnchor="margin" w:xAlign="center" w:y="1"/>
      <w:rPr>
        <w:rStyle w:val="a5"/>
      </w:rPr>
    </w:pPr>
    <w:r>
      <w:fldChar w:fldCharType="begin"/>
    </w:r>
    <w:r w:rsidR="007A08B7">
      <w:rPr>
        <w:rStyle w:val="a5"/>
      </w:rPr>
      <w:instrText xml:space="preserve">PAGE  </w:instrText>
    </w:r>
    <w:r>
      <w:fldChar w:fldCharType="separate"/>
    </w:r>
    <w:r w:rsidR="007A08B7">
      <w:rPr>
        <w:rStyle w:val="a5"/>
        <w:noProof/>
      </w:rPr>
      <w:t>21</w:t>
    </w:r>
    <w:r>
      <w:fldChar w:fldCharType="end"/>
    </w:r>
  </w:p>
  <w:p w:rsidR="007A08B7" w:rsidRDefault="007A08B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8B7" w:rsidRDefault="00FB058E">
    <w:pPr>
      <w:pStyle w:val="a7"/>
      <w:framePr w:h="0" w:wrap="around" w:vAnchor="text" w:hAnchor="margin" w:xAlign="center" w:y="1"/>
      <w:rPr>
        <w:rStyle w:val="a5"/>
      </w:rPr>
    </w:pPr>
    <w:r>
      <w:fldChar w:fldCharType="begin"/>
    </w:r>
    <w:r w:rsidR="007A08B7">
      <w:rPr>
        <w:rStyle w:val="a5"/>
      </w:rPr>
      <w:instrText xml:space="preserve">PAGE  </w:instrText>
    </w:r>
    <w:r>
      <w:fldChar w:fldCharType="separate"/>
    </w:r>
    <w:r w:rsidR="00BE3B4F">
      <w:rPr>
        <w:rStyle w:val="a5"/>
        <w:noProof/>
      </w:rPr>
      <w:t>1</w:t>
    </w:r>
    <w:r>
      <w:fldChar w:fldCharType="end"/>
    </w:r>
  </w:p>
  <w:p w:rsidR="007A08B7" w:rsidRDefault="007A08B7" w:rsidP="00B64314">
    <w:pPr>
      <w:pStyle w:val="a7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82C" w:rsidRDefault="0019082C">
      <w:r>
        <w:separator/>
      </w:r>
    </w:p>
  </w:footnote>
  <w:footnote w:type="continuationSeparator" w:id="1">
    <w:p w:rsidR="0019082C" w:rsidRDefault="001908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1035" w:hanging="43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420"/>
      </w:pPr>
    </w:lvl>
    <w:lvl w:ilvl="2">
      <w:start w:val="1"/>
      <w:numFmt w:val="lowerRoman"/>
      <w:lvlText w:val="%3."/>
      <w:lvlJc w:val="right"/>
      <w:pPr>
        <w:ind w:left="1860" w:hanging="420"/>
      </w:pPr>
    </w:lvl>
    <w:lvl w:ilvl="3">
      <w:start w:val="1"/>
      <w:numFmt w:val="decimal"/>
      <w:lvlText w:val="%4."/>
      <w:lvlJc w:val="left"/>
      <w:pPr>
        <w:ind w:left="2280" w:hanging="420"/>
      </w:pPr>
    </w:lvl>
    <w:lvl w:ilvl="4">
      <w:start w:val="1"/>
      <w:numFmt w:val="lowerLetter"/>
      <w:lvlText w:val="%5)"/>
      <w:lvlJc w:val="left"/>
      <w:pPr>
        <w:ind w:left="2700" w:hanging="420"/>
      </w:pPr>
    </w:lvl>
    <w:lvl w:ilvl="5">
      <w:start w:val="1"/>
      <w:numFmt w:val="lowerRoman"/>
      <w:lvlText w:val="%6."/>
      <w:lvlJc w:val="right"/>
      <w:pPr>
        <w:ind w:left="3120" w:hanging="420"/>
      </w:pPr>
    </w:lvl>
    <w:lvl w:ilvl="6">
      <w:start w:val="1"/>
      <w:numFmt w:val="decimal"/>
      <w:lvlText w:val="%7."/>
      <w:lvlJc w:val="left"/>
      <w:pPr>
        <w:ind w:left="3540" w:hanging="420"/>
      </w:pPr>
    </w:lvl>
    <w:lvl w:ilvl="7">
      <w:start w:val="1"/>
      <w:numFmt w:val="lowerLetter"/>
      <w:lvlText w:val="%8)"/>
      <w:lvlJc w:val="left"/>
      <w:pPr>
        <w:ind w:left="3960" w:hanging="420"/>
      </w:pPr>
    </w:lvl>
    <w:lvl w:ilvl="8">
      <w:start w:val="1"/>
      <w:numFmt w:val="lowerRoman"/>
      <w:lvlText w:val="%9."/>
      <w:lvlJc w:val="right"/>
      <w:pPr>
        <w:ind w:left="4380" w:hanging="42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49" w:hanging="420"/>
      </w:pPr>
    </w:lvl>
    <w:lvl w:ilvl="2">
      <w:start w:val="1"/>
      <w:numFmt w:val="lowerRoman"/>
      <w:lvlText w:val="%3."/>
      <w:lvlJc w:val="right"/>
      <w:pPr>
        <w:ind w:left="1969" w:hanging="420"/>
      </w:pPr>
    </w:lvl>
    <w:lvl w:ilvl="3">
      <w:start w:val="1"/>
      <w:numFmt w:val="decimal"/>
      <w:lvlText w:val="%4."/>
      <w:lvlJc w:val="left"/>
      <w:pPr>
        <w:ind w:left="2389" w:hanging="420"/>
      </w:pPr>
    </w:lvl>
    <w:lvl w:ilvl="4">
      <w:start w:val="1"/>
      <w:numFmt w:val="lowerLetter"/>
      <w:lvlText w:val="%5)"/>
      <w:lvlJc w:val="left"/>
      <w:pPr>
        <w:ind w:left="2809" w:hanging="420"/>
      </w:pPr>
    </w:lvl>
    <w:lvl w:ilvl="5">
      <w:start w:val="1"/>
      <w:numFmt w:val="lowerRoman"/>
      <w:lvlText w:val="%6."/>
      <w:lvlJc w:val="right"/>
      <w:pPr>
        <w:ind w:left="3229" w:hanging="420"/>
      </w:pPr>
    </w:lvl>
    <w:lvl w:ilvl="6">
      <w:start w:val="1"/>
      <w:numFmt w:val="decimal"/>
      <w:lvlText w:val="%7."/>
      <w:lvlJc w:val="left"/>
      <w:pPr>
        <w:ind w:left="3649" w:hanging="420"/>
      </w:pPr>
    </w:lvl>
    <w:lvl w:ilvl="7">
      <w:start w:val="1"/>
      <w:numFmt w:val="lowerLetter"/>
      <w:lvlText w:val="%8)"/>
      <w:lvlJc w:val="left"/>
      <w:pPr>
        <w:ind w:left="4069" w:hanging="420"/>
      </w:pPr>
    </w:lvl>
    <w:lvl w:ilvl="8">
      <w:start w:val="1"/>
      <w:numFmt w:val="lowerRoman"/>
      <w:lvlText w:val="%9."/>
      <w:lvlJc w:val="right"/>
      <w:pPr>
        <w:ind w:left="4489" w:hanging="420"/>
      </w:p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BED"/>
    <w:rsid w:val="00001770"/>
    <w:rsid w:val="00011399"/>
    <w:rsid w:val="000128B6"/>
    <w:rsid w:val="0003520B"/>
    <w:rsid w:val="00040A24"/>
    <w:rsid w:val="00040E4A"/>
    <w:rsid w:val="00043BB2"/>
    <w:rsid w:val="00061F76"/>
    <w:rsid w:val="000718CA"/>
    <w:rsid w:val="00073234"/>
    <w:rsid w:val="000738C2"/>
    <w:rsid w:val="00083E52"/>
    <w:rsid w:val="000923B5"/>
    <w:rsid w:val="00093253"/>
    <w:rsid w:val="000A0EAA"/>
    <w:rsid w:val="000A33DF"/>
    <w:rsid w:val="000A653B"/>
    <w:rsid w:val="000B3BEF"/>
    <w:rsid w:val="000C016D"/>
    <w:rsid w:val="000C3CC5"/>
    <w:rsid w:val="000E0EE7"/>
    <w:rsid w:val="000F3BD9"/>
    <w:rsid w:val="000F43D5"/>
    <w:rsid w:val="00100235"/>
    <w:rsid w:val="001015C4"/>
    <w:rsid w:val="00111170"/>
    <w:rsid w:val="00111A36"/>
    <w:rsid w:val="00111F53"/>
    <w:rsid w:val="00120E6F"/>
    <w:rsid w:val="00124F98"/>
    <w:rsid w:val="00130792"/>
    <w:rsid w:val="001339A8"/>
    <w:rsid w:val="001518C6"/>
    <w:rsid w:val="00154250"/>
    <w:rsid w:val="00154F5C"/>
    <w:rsid w:val="00160A3E"/>
    <w:rsid w:val="0016761B"/>
    <w:rsid w:val="00170313"/>
    <w:rsid w:val="00172A27"/>
    <w:rsid w:val="0018007C"/>
    <w:rsid w:val="001838E9"/>
    <w:rsid w:val="00184493"/>
    <w:rsid w:val="0019082C"/>
    <w:rsid w:val="001A555B"/>
    <w:rsid w:val="001A567A"/>
    <w:rsid w:val="001C18AF"/>
    <w:rsid w:val="001C1E4C"/>
    <w:rsid w:val="001C1EB6"/>
    <w:rsid w:val="001C3D52"/>
    <w:rsid w:val="001C75A4"/>
    <w:rsid w:val="001D2DDB"/>
    <w:rsid w:val="001E3F9A"/>
    <w:rsid w:val="001E7CCD"/>
    <w:rsid w:val="001F1A75"/>
    <w:rsid w:val="001F3EA0"/>
    <w:rsid w:val="001F7E0F"/>
    <w:rsid w:val="00210962"/>
    <w:rsid w:val="002149B9"/>
    <w:rsid w:val="00221099"/>
    <w:rsid w:val="0024086F"/>
    <w:rsid w:val="0024412E"/>
    <w:rsid w:val="00245414"/>
    <w:rsid w:val="0025000F"/>
    <w:rsid w:val="0025180E"/>
    <w:rsid w:val="00253336"/>
    <w:rsid w:val="002613A2"/>
    <w:rsid w:val="002666DE"/>
    <w:rsid w:val="002957A9"/>
    <w:rsid w:val="002A03EC"/>
    <w:rsid w:val="002A5187"/>
    <w:rsid w:val="002A5F3A"/>
    <w:rsid w:val="002C2742"/>
    <w:rsid w:val="002E7451"/>
    <w:rsid w:val="002E759E"/>
    <w:rsid w:val="002F42BF"/>
    <w:rsid w:val="002F4D96"/>
    <w:rsid w:val="002F65C0"/>
    <w:rsid w:val="00302656"/>
    <w:rsid w:val="0031655D"/>
    <w:rsid w:val="00326560"/>
    <w:rsid w:val="00330DD6"/>
    <w:rsid w:val="00337C2B"/>
    <w:rsid w:val="00382595"/>
    <w:rsid w:val="003A155E"/>
    <w:rsid w:val="003A4EC0"/>
    <w:rsid w:val="003C2394"/>
    <w:rsid w:val="003C3AA9"/>
    <w:rsid w:val="003F2DF5"/>
    <w:rsid w:val="003F33B8"/>
    <w:rsid w:val="003F3940"/>
    <w:rsid w:val="00402187"/>
    <w:rsid w:val="004027BB"/>
    <w:rsid w:val="00403711"/>
    <w:rsid w:val="00406CA7"/>
    <w:rsid w:val="00441B2D"/>
    <w:rsid w:val="004564C6"/>
    <w:rsid w:val="00457266"/>
    <w:rsid w:val="004667D9"/>
    <w:rsid w:val="004722B2"/>
    <w:rsid w:val="00474185"/>
    <w:rsid w:val="00487271"/>
    <w:rsid w:val="004924BC"/>
    <w:rsid w:val="004A07E4"/>
    <w:rsid w:val="004A632F"/>
    <w:rsid w:val="004B41B7"/>
    <w:rsid w:val="004D410F"/>
    <w:rsid w:val="004F148B"/>
    <w:rsid w:val="004F3190"/>
    <w:rsid w:val="00500F1B"/>
    <w:rsid w:val="00502D37"/>
    <w:rsid w:val="005148A8"/>
    <w:rsid w:val="00527FD5"/>
    <w:rsid w:val="00530349"/>
    <w:rsid w:val="00531BCA"/>
    <w:rsid w:val="005503DE"/>
    <w:rsid w:val="00555546"/>
    <w:rsid w:val="00571996"/>
    <w:rsid w:val="00575B81"/>
    <w:rsid w:val="00582FA7"/>
    <w:rsid w:val="00584381"/>
    <w:rsid w:val="005B2AB3"/>
    <w:rsid w:val="005C2128"/>
    <w:rsid w:val="005D20CB"/>
    <w:rsid w:val="005E4410"/>
    <w:rsid w:val="005E4A6A"/>
    <w:rsid w:val="005E4DE7"/>
    <w:rsid w:val="005F19DD"/>
    <w:rsid w:val="005F2BDD"/>
    <w:rsid w:val="005F343C"/>
    <w:rsid w:val="0061395D"/>
    <w:rsid w:val="006269FC"/>
    <w:rsid w:val="00641DB8"/>
    <w:rsid w:val="006479A1"/>
    <w:rsid w:val="006507E7"/>
    <w:rsid w:val="00656965"/>
    <w:rsid w:val="00685218"/>
    <w:rsid w:val="00687C78"/>
    <w:rsid w:val="00690917"/>
    <w:rsid w:val="00693AC7"/>
    <w:rsid w:val="00695AD4"/>
    <w:rsid w:val="006B6123"/>
    <w:rsid w:val="006C6D80"/>
    <w:rsid w:val="006D464F"/>
    <w:rsid w:val="006D48F5"/>
    <w:rsid w:val="006D5937"/>
    <w:rsid w:val="006D5F4B"/>
    <w:rsid w:val="006F2625"/>
    <w:rsid w:val="006F6F7E"/>
    <w:rsid w:val="007126D2"/>
    <w:rsid w:val="00747545"/>
    <w:rsid w:val="00747D3E"/>
    <w:rsid w:val="00764F3C"/>
    <w:rsid w:val="00767AF9"/>
    <w:rsid w:val="0077567C"/>
    <w:rsid w:val="00781BDD"/>
    <w:rsid w:val="007841EB"/>
    <w:rsid w:val="007A08B7"/>
    <w:rsid w:val="007A6F64"/>
    <w:rsid w:val="007B278B"/>
    <w:rsid w:val="007D548B"/>
    <w:rsid w:val="007D6A73"/>
    <w:rsid w:val="007F0843"/>
    <w:rsid w:val="008004FE"/>
    <w:rsid w:val="008168A9"/>
    <w:rsid w:val="0082493C"/>
    <w:rsid w:val="00826B51"/>
    <w:rsid w:val="00826BF5"/>
    <w:rsid w:val="00837ECC"/>
    <w:rsid w:val="00840C4A"/>
    <w:rsid w:val="008727BA"/>
    <w:rsid w:val="00883432"/>
    <w:rsid w:val="00894300"/>
    <w:rsid w:val="008A0865"/>
    <w:rsid w:val="008A7171"/>
    <w:rsid w:val="008B6FCB"/>
    <w:rsid w:val="008D04F5"/>
    <w:rsid w:val="008E0F31"/>
    <w:rsid w:val="008E6F03"/>
    <w:rsid w:val="008E7195"/>
    <w:rsid w:val="00906551"/>
    <w:rsid w:val="009230B3"/>
    <w:rsid w:val="00942F1A"/>
    <w:rsid w:val="00943E29"/>
    <w:rsid w:val="00971EE4"/>
    <w:rsid w:val="0097249C"/>
    <w:rsid w:val="00973AC3"/>
    <w:rsid w:val="00997B80"/>
    <w:rsid w:val="009B30C8"/>
    <w:rsid w:val="009C1A93"/>
    <w:rsid w:val="009D0451"/>
    <w:rsid w:val="009E4153"/>
    <w:rsid w:val="009E5D68"/>
    <w:rsid w:val="009E5E91"/>
    <w:rsid w:val="009F0915"/>
    <w:rsid w:val="009F2676"/>
    <w:rsid w:val="009F2826"/>
    <w:rsid w:val="00A02ACE"/>
    <w:rsid w:val="00A14C8B"/>
    <w:rsid w:val="00A21405"/>
    <w:rsid w:val="00A24D45"/>
    <w:rsid w:val="00A362CF"/>
    <w:rsid w:val="00A37141"/>
    <w:rsid w:val="00A46315"/>
    <w:rsid w:val="00A46B1B"/>
    <w:rsid w:val="00A50298"/>
    <w:rsid w:val="00A6235C"/>
    <w:rsid w:val="00A70363"/>
    <w:rsid w:val="00A724A8"/>
    <w:rsid w:val="00A7532A"/>
    <w:rsid w:val="00A802BA"/>
    <w:rsid w:val="00A97EA9"/>
    <w:rsid w:val="00AA1574"/>
    <w:rsid w:val="00AB192F"/>
    <w:rsid w:val="00AB6ACE"/>
    <w:rsid w:val="00AC40CA"/>
    <w:rsid w:val="00AC5794"/>
    <w:rsid w:val="00AD5C9B"/>
    <w:rsid w:val="00AE0EB1"/>
    <w:rsid w:val="00AE7743"/>
    <w:rsid w:val="00AF1125"/>
    <w:rsid w:val="00AF5578"/>
    <w:rsid w:val="00B14E87"/>
    <w:rsid w:val="00B158B1"/>
    <w:rsid w:val="00B16065"/>
    <w:rsid w:val="00B220D3"/>
    <w:rsid w:val="00B223D6"/>
    <w:rsid w:val="00B22C6F"/>
    <w:rsid w:val="00B23389"/>
    <w:rsid w:val="00B30F18"/>
    <w:rsid w:val="00B633B3"/>
    <w:rsid w:val="00B64314"/>
    <w:rsid w:val="00B65A89"/>
    <w:rsid w:val="00B703CF"/>
    <w:rsid w:val="00B81F4A"/>
    <w:rsid w:val="00B832A0"/>
    <w:rsid w:val="00BA06C1"/>
    <w:rsid w:val="00BA44A8"/>
    <w:rsid w:val="00BE3B4F"/>
    <w:rsid w:val="00BF7463"/>
    <w:rsid w:val="00BF7710"/>
    <w:rsid w:val="00C00F39"/>
    <w:rsid w:val="00C0438F"/>
    <w:rsid w:val="00C22558"/>
    <w:rsid w:val="00C32A25"/>
    <w:rsid w:val="00C36DC2"/>
    <w:rsid w:val="00C44588"/>
    <w:rsid w:val="00C46533"/>
    <w:rsid w:val="00C64A42"/>
    <w:rsid w:val="00C655F8"/>
    <w:rsid w:val="00C76A9A"/>
    <w:rsid w:val="00CA6846"/>
    <w:rsid w:val="00CB6BFD"/>
    <w:rsid w:val="00CC0602"/>
    <w:rsid w:val="00CC5CEE"/>
    <w:rsid w:val="00CD036D"/>
    <w:rsid w:val="00CD1E68"/>
    <w:rsid w:val="00CD47DE"/>
    <w:rsid w:val="00CE0B8F"/>
    <w:rsid w:val="00CE5E74"/>
    <w:rsid w:val="00CF2569"/>
    <w:rsid w:val="00CF2F68"/>
    <w:rsid w:val="00D0742D"/>
    <w:rsid w:val="00D401F2"/>
    <w:rsid w:val="00D444EB"/>
    <w:rsid w:val="00D4701E"/>
    <w:rsid w:val="00D5074E"/>
    <w:rsid w:val="00D53EEE"/>
    <w:rsid w:val="00D57AD7"/>
    <w:rsid w:val="00D735E4"/>
    <w:rsid w:val="00D7703B"/>
    <w:rsid w:val="00D80246"/>
    <w:rsid w:val="00D836B3"/>
    <w:rsid w:val="00D845D8"/>
    <w:rsid w:val="00D955F3"/>
    <w:rsid w:val="00DD686E"/>
    <w:rsid w:val="00DE10DE"/>
    <w:rsid w:val="00DF5C33"/>
    <w:rsid w:val="00E25D97"/>
    <w:rsid w:val="00E27103"/>
    <w:rsid w:val="00E46852"/>
    <w:rsid w:val="00E50845"/>
    <w:rsid w:val="00E63044"/>
    <w:rsid w:val="00E7186C"/>
    <w:rsid w:val="00E77066"/>
    <w:rsid w:val="00EA19D6"/>
    <w:rsid w:val="00EA5CDA"/>
    <w:rsid w:val="00EB1238"/>
    <w:rsid w:val="00EB2443"/>
    <w:rsid w:val="00EB2F7E"/>
    <w:rsid w:val="00EB36CE"/>
    <w:rsid w:val="00EC2786"/>
    <w:rsid w:val="00EC5131"/>
    <w:rsid w:val="00EC6DC7"/>
    <w:rsid w:val="00EC7612"/>
    <w:rsid w:val="00ED1B66"/>
    <w:rsid w:val="00EE1277"/>
    <w:rsid w:val="00F03D1A"/>
    <w:rsid w:val="00F13E27"/>
    <w:rsid w:val="00F1525F"/>
    <w:rsid w:val="00F16EAC"/>
    <w:rsid w:val="00F362E0"/>
    <w:rsid w:val="00F43369"/>
    <w:rsid w:val="00F576CA"/>
    <w:rsid w:val="00F614BC"/>
    <w:rsid w:val="00F64742"/>
    <w:rsid w:val="00F6478E"/>
    <w:rsid w:val="00F74472"/>
    <w:rsid w:val="00FB058E"/>
    <w:rsid w:val="00FB6CF0"/>
    <w:rsid w:val="00FF085B"/>
    <w:rsid w:val="00FF3A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125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rsid w:val="00AF1125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AF1125"/>
    <w:rPr>
      <w:sz w:val="21"/>
      <w:szCs w:val="21"/>
    </w:rPr>
  </w:style>
  <w:style w:type="character" w:styleId="a4">
    <w:name w:val="Strong"/>
    <w:qFormat/>
    <w:rsid w:val="00AF1125"/>
    <w:rPr>
      <w:b/>
      <w:bCs/>
    </w:rPr>
  </w:style>
  <w:style w:type="character" w:styleId="a5">
    <w:name w:val="page number"/>
    <w:basedOn w:val="a0"/>
    <w:rsid w:val="00AF1125"/>
  </w:style>
  <w:style w:type="character" w:styleId="a6">
    <w:name w:val="Hyperlink"/>
    <w:rsid w:val="00AF1125"/>
    <w:rPr>
      <w:color w:val="0000FF"/>
      <w:u w:val="single"/>
    </w:rPr>
  </w:style>
  <w:style w:type="character" w:customStyle="1" w:styleId="Char">
    <w:name w:val="页脚 Char"/>
    <w:link w:val="a7"/>
    <w:rsid w:val="00AF1125"/>
    <w:rPr>
      <w:kern w:val="2"/>
      <w:sz w:val="18"/>
      <w:szCs w:val="18"/>
    </w:rPr>
  </w:style>
  <w:style w:type="character" w:customStyle="1" w:styleId="Char0">
    <w:name w:val="批注文字 Char"/>
    <w:link w:val="a8"/>
    <w:rsid w:val="00AF1125"/>
    <w:rPr>
      <w:kern w:val="2"/>
      <w:sz w:val="21"/>
    </w:rPr>
  </w:style>
  <w:style w:type="character" w:customStyle="1" w:styleId="Char1">
    <w:name w:val="页眉 Char"/>
    <w:link w:val="a9"/>
    <w:rsid w:val="00AF1125"/>
    <w:rPr>
      <w:kern w:val="2"/>
      <w:sz w:val="18"/>
      <w:szCs w:val="18"/>
    </w:rPr>
  </w:style>
  <w:style w:type="paragraph" w:styleId="aa">
    <w:name w:val="Body Text Indent"/>
    <w:basedOn w:val="a"/>
    <w:rsid w:val="00AF1125"/>
    <w:pPr>
      <w:ind w:firstLineChars="225" w:firstLine="720"/>
    </w:pPr>
    <w:rPr>
      <w:sz w:val="32"/>
    </w:rPr>
  </w:style>
  <w:style w:type="paragraph" w:styleId="a9">
    <w:name w:val="header"/>
    <w:basedOn w:val="a"/>
    <w:link w:val="Char1"/>
    <w:rsid w:val="00AF11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Document Map"/>
    <w:basedOn w:val="a"/>
    <w:rsid w:val="00AF1125"/>
    <w:pPr>
      <w:shd w:val="clear" w:color="auto" w:fill="000080"/>
    </w:pPr>
  </w:style>
  <w:style w:type="paragraph" w:styleId="a8">
    <w:name w:val="annotation text"/>
    <w:basedOn w:val="a"/>
    <w:link w:val="Char0"/>
    <w:rsid w:val="00AF1125"/>
    <w:pPr>
      <w:jc w:val="left"/>
    </w:pPr>
  </w:style>
  <w:style w:type="paragraph" w:styleId="a7">
    <w:name w:val="footer"/>
    <w:basedOn w:val="a"/>
    <w:link w:val="Char"/>
    <w:rsid w:val="00AF11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Balloon Text"/>
    <w:basedOn w:val="a"/>
    <w:rsid w:val="00AF1125"/>
    <w:rPr>
      <w:sz w:val="18"/>
      <w:szCs w:val="18"/>
    </w:rPr>
  </w:style>
  <w:style w:type="paragraph" w:customStyle="1" w:styleId="Char2">
    <w:name w:val="Char"/>
    <w:basedOn w:val="a"/>
    <w:rsid w:val="00AF1125"/>
    <w:pPr>
      <w:widowControl/>
      <w:spacing w:after="160" w:line="240" w:lineRule="exact"/>
      <w:jc w:val="left"/>
    </w:pPr>
    <w:rPr>
      <w:rFonts w:ascii="仿宋_GB2312" w:eastAsia="仿宋_GB2312" w:hAnsi="Verdana" w:cs="仿宋_GB2312"/>
      <w:color w:val="10000A"/>
      <w:kern w:val="0"/>
      <w:sz w:val="32"/>
      <w:szCs w:val="32"/>
      <w:lang w:eastAsia="en-US"/>
    </w:rPr>
  </w:style>
  <w:style w:type="paragraph" w:customStyle="1" w:styleId="CharCharCharChar">
    <w:name w:val="Char Char Char Char"/>
    <w:basedOn w:val="a"/>
    <w:rsid w:val="00AF1125"/>
    <w:rPr>
      <w:rFonts w:ascii="Tahoma" w:hAnsi="Tahoma"/>
      <w:sz w:val="24"/>
      <w:szCs w:val="20"/>
    </w:rPr>
  </w:style>
  <w:style w:type="paragraph" w:customStyle="1" w:styleId="CharCharChar1CharCharCharCharCharCharChar">
    <w:name w:val="Char Char Char1 Char Char Char Char Char Char Char"/>
    <w:basedOn w:val="a"/>
    <w:rsid w:val="00AF1125"/>
    <w:pPr>
      <w:autoSpaceDE w:val="0"/>
      <w:autoSpaceDN w:val="0"/>
      <w:adjustRightInd w:val="0"/>
      <w:spacing w:line="440" w:lineRule="exact"/>
    </w:pPr>
    <w:rPr>
      <w:rFonts w:ascii="宋体" w:hAnsi="宋体"/>
      <w:szCs w:val="20"/>
    </w:rPr>
  </w:style>
  <w:style w:type="paragraph" w:customStyle="1" w:styleId="Web3">
    <w:name w:val="普通(Web)3"/>
    <w:basedOn w:val="a"/>
    <w:rsid w:val="00AF1125"/>
    <w:pPr>
      <w:widowControl/>
      <w:spacing w:before="180" w:after="180"/>
      <w:jc w:val="left"/>
    </w:pPr>
    <w:rPr>
      <w:rFonts w:ascii="宋体" w:hAnsi="宋体" w:cs="宋体"/>
      <w:kern w:val="0"/>
      <w:sz w:val="24"/>
    </w:rPr>
  </w:style>
  <w:style w:type="paragraph" w:customStyle="1" w:styleId="CharCharCharCharCharCharCharCharCharCharCharCharChar">
    <w:name w:val="Char Char Char Char Char Char Char Char Char Char Char Char Char"/>
    <w:basedOn w:val="a"/>
    <w:rsid w:val="00AF1125"/>
    <w:rPr>
      <w:sz w:val="24"/>
    </w:rPr>
  </w:style>
  <w:style w:type="table" w:styleId="ad">
    <w:name w:val="Table Grid"/>
    <w:basedOn w:val="a1"/>
    <w:uiPriority w:val="59"/>
    <w:rsid w:val="002957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1E7CC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0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C3EA7-34FF-47DA-90CE-E5BAF75C6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29</Words>
  <Characters>169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中国银行业协会</Company>
  <LinksUpToDate>false</LinksUpToDate>
  <CharactersWithSpaces>197</CharactersWithSpaces>
  <SharedDoc>false</SharedDoc>
  <HLinks>
    <vt:vector size="120" baseType="variant">
      <vt:variant>
        <vt:i4>7012360</vt:i4>
      </vt:variant>
      <vt:variant>
        <vt:i4>57</vt:i4>
      </vt:variant>
      <vt:variant>
        <vt:i4>0</vt:i4>
      </vt:variant>
      <vt:variant>
        <vt:i4>5</vt:i4>
      </vt:variant>
      <vt:variant>
        <vt:lpwstr>mailto:lixin@china-cba.net</vt:lpwstr>
      </vt:variant>
      <vt:variant>
        <vt:lpwstr/>
      </vt:variant>
      <vt:variant>
        <vt:i4>1572982</vt:i4>
      </vt:variant>
      <vt:variant>
        <vt:i4>54</vt:i4>
      </vt:variant>
      <vt:variant>
        <vt:i4>0</vt:i4>
      </vt:variant>
      <vt:variant>
        <vt:i4>5</vt:i4>
      </vt:variant>
      <vt:variant>
        <vt:lpwstr>mailto:zhangxu@china-cba.net</vt:lpwstr>
      </vt:variant>
      <vt:variant>
        <vt:lpwstr/>
      </vt:variant>
      <vt:variant>
        <vt:i4>6881302</vt:i4>
      </vt:variant>
      <vt:variant>
        <vt:i4>51</vt:i4>
      </vt:variant>
      <vt:variant>
        <vt:i4>0</vt:i4>
      </vt:variant>
      <vt:variant>
        <vt:i4>5</vt:i4>
      </vt:variant>
      <vt:variant>
        <vt:lpwstr>mailto:wuhuiping@china-cba.net</vt:lpwstr>
      </vt:variant>
      <vt:variant>
        <vt:lpwstr/>
      </vt:variant>
      <vt:variant>
        <vt:i4>7012360</vt:i4>
      </vt:variant>
      <vt:variant>
        <vt:i4>48</vt:i4>
      </vt:variant>
      <vt:variant>
        <vt:i4>0</vt:i4>
      </vt:variant>
      <vt:variant>
        <vt:i4>5</vt:i4>
      </vt:variant>
      <vt:variant>
        <vt:lpwstr>mailto:lixin@china-cba.net</vt:lpwstr>
      </vt:variant>
      <vt:variant>
        <vt:lpwstr/>
      </vt:variant>
      <vt:variant>
        <vt:i4>1572982</vt:i4>
      </vt:variant>
      <vt:variant>
        <vt:i4>45</vt:i4>
      </vt:variant>
      <vt:variant>
        <vt:i4>0</vt:i4>
      </vt:variant>
      <vt:variant>
        <vt:i4>5</vt:i4>
      </vt:variant>
      <vt:variant>
        <vt:lpwstr>mailto:zhangxu@china-cba.net</vt:lpwstr>
      </vt:variant>
      <vt:variant>
        <vt:lpwstr/>
      </vt:variant>
      <vt:variant>
        <vt:i4>6881302</vt:i4>
      </vt:variant>
      <vt:variant>
        <vt:i4>42</vt:i4>
      </vt:variant>
      <vt:variant>
        <vt:i4>0</vt:i4>
      </vt:variant>
      <vt:variant>
        <vt:i4>5</vt:i4>
      </vt:variant>
      <vt:variant>
        <vt:lpwstr>mailto:wuhuiping@china-cba.net</vt:lpwstr>
      </vt:variant>
      <vt:variant>
        <vt:lpwstr/>
      </vt:variant>
      <vt:variant>
        <vt:i4>7012360</vt:i4>
      </vt:variant>
      <vt:variant>
        <vt:i4>39</vt:i4>
      </vt:variant>
      <vt:variant>
        <vt:i4>0</vt:i4>
      </vt:variant>
      <vt:variant>
        <vt:i4>5</vt:i4>
      </vt:variant>
      <vt:variant>
        <vt:lpwstr>mailto:lixin@china-cba.net</vt:lpwstr>
      </vt:variant>
      <vt:variant>
        <vt:lpwstr/>
      </vt:variant>
      <vt:variant>
        <vt:i4>1572982</vt:i4>
      </vt:variant>
      <vt:variant>
        <vt:i4>36</vt:i4>
      </vt:variant>
      <vt:variant>
        <vt:i4>0</vt:i4>
      </vt:variant>
      <vt:variant>
        <vt:i4>5</vt:i4>
      </vt:variant>
      <vt:variant>
        <vt:lpwstr>mailto:zhangxu@china-cba.net</vt:lpwstr>
      </vt:variant>
      <vt:variant>
        <vt:lpwstr/>
      </vt:variant>
      <vt:variant>
        <vt:i4>6881302</vt:i4>
      </vt:variant>
      <vt:variant>
        <vt:i4>33</vt:i4>
      </vt:variant>
      <vt:variant>
        <vt:i4>0</vt:i4>
      </vt:variant>
      <vt:variant>
        <vt:i4>5</vt:i4>
      </vt:variant>
      <vt:variant>
        <vt:lpwstr>mailto:wuhuiping@china-cba.net</vt:lpwstr>
      </vt:variant>
      <vt:variant>
        <vt:lpwstr/>
      </vt:variant>
      <vt:variant>
        <vt:i4>7012360</vt:i4>
      </vt:variant>
      <vt:variant>
        <vt:i4>30</vt:i4>
      </vt:variant>
      <vt:variant>
        <vt:i4>0</vt:i4>
      </vt:variant>
      <vt:variant>
        <vt:i4>5</vt:i4>
      </vt:variant>
      <vt:variant>
        <vt:lpwstr>mailto:lixin@china-cba.net</vt:lpwstr>
      </vt:variant>
      <vt:variant>
        <vt:lpwstr/>
      </vt:variant>
      <vt:variant>
        <vt:i4>1572982</vt:i4>
      </vt:variant>
      <vt:variant>
        <vt:i4>27</vt:i4>
      </vt:variant>
      <vt:variant>
        <vt:i4>0</vt:i4>
      </vt:variant>
      <vt:variant>
        <vt:i4>5</vt:i4>
      </vt:variant>
      <vt:variant>
        <vt:lpwstr>mailto:zhangxu@china-cba.net</vt:lpwstr>
      </vt:variant>
      <vt:variant>
        <vt:lpwstr/>
      </vt:variant>
      <vt:variant>
        <vt:i4>6881302</vt:i4>
      </vt:variant>
      <vt:variant>
        <vt:i4>24</vt:i4>
      </vt:variant>
      <vt:variant>
        <vt:i4>0</vt:i4>
      </vt:variant>
      <vt:variant>
        <vt:i4>5</vt:i4>
      </vt:variant>
      <vt:variant>
        <vt:lpwstr>mailto:wuhuiping@china-cba.net</vt:lpwstr>
      </vt:variant>
      <vt:variant>
        <vt:lpwstr/>
      </vt:variant>
      <vt:variant>
        <vt:i4>7012360</vt:i4>
      </vt:variant>
      <vt:variant>
        <vt:i4>21</vt:i4>
      </vt:variant>
      <vt:variant>
        <vt:i4>0</vt:i4>
      </vt:variant>
      <vt:variant>
        <vt:i4>5</vt:i4>
      </vt:variant>
      <vt:variant>
        <vt:lpwstr>mailto:lixin@china-cba.net</vt:lpwstr>
      </vt:variant>
      <vt:variant>
        <vt:lpwstr/>
      </vt:variant>
      <vt:variant>
        <vt:i4>1572982</vt:i4>
      </vt:variant>
      <vt:variant>
        <vt:i4>18</vt:i4>
      </vt:variant>
      <vt:variant>
        <vt:i4>0</vt:i4>
      </vt:variant>
      <vt:variant>
        <vt:i4>5</vt:i4>
      </vt:variant>
      <vt:variant>
        <vt:lpwstr>mailto:zhangxu@china-cba.net</vt:lpwstr>
      </vt:variant>
      <vt:variant>
        <vt:lpwstr/>
      </vt:variant>
      <vt:variant>
        <vt:i4>6881302</vt:i4>
      </vt:variant>
      <vt:variant>
        <vt:i4>15</vt:i4>
      </vt:variant>
      <vt:variant>
        <vt:i4>0</vt:i4>
      </vt:variant>
      <vt:variant>
        <vt:i4>5</vt:i4>
      </vt:variant>
      <vt:variant>
        <vt:lpwstr>mailto:wuhuiping@china-cba.net</vt:lpwstr>
      </vt:variant>
      <vt:variant>
        <vt:lpwstr/>
      </vt:variant>
      <vt:variant>
        <vt:i4>7012360</vt:i4>
      </vt:variant>
      <vt:variant>
        <vt:i4>12</vt:i4>
      </vt:variant>
      <vt:variant>
        <vt:i4>0</vt:i4>
      </vt:variant>
      <vt:variant>
        <vt:i4>5</vt:i4>
      </vt:variant>
      <vt:variant>
        <vt:lpwstr>mailto:lixin@china-cba.net</vt:lpwstr>
      </vt:variant>
      <vt:variant>
        <vt:lpwstr/>
      </vt:variant>
      <vt:variant>
        <vt:i4>1572982</vt:i4>
      </vt:variant>
      <vt:variant>
        <vt:i4>9</vt:i4>
      </vt:variant>
      <vt:variant>
        <vt:i4>0</vt:i4>
      </vt:variant>
      <vt:variant>
        <vt:i4>5</vt:i4>
      </vt:variant>
      <vt:variant>
        <vt:lpwstr>mailto:zhangxu@china-cba.net</vt:lpwstr>
      </vt:variant>
      <vt:variant>
        <vt:lpwstr/>
      </vt:variant>
      <vt:variant>
        <vt:i4>6881302</vt:i4>
      </vt:variant>
      <vt:variant>
        <vt:i4>6</vt:i4>
      </vt:variant>
      <vt:variant>
        <vt:i4>0</vt:i4>
      </vt:variant>
      <vt:variant>
        <vt:i4>5</vt:i4>
      </vt:variant>
      <vt:variant>
        <vt:lpwstr>mailto:wuhuiping@china-cba.net</vt:lpwstr>
      </vt:variant>
      <vt:variant>
        <vt:lpwstr/>
      </vt:variant>
      <vt:variant>
        <vt:i4>1572982</vt:i4>
      </vt:variant>
      <vt:variant>
        <vt:i4>3</vt:i4>
      </vt:variant>
      <vt:variant>
        <vt:i4>0</vt:i4>
      </vt:variant>
      <vt:variant>
        <vt:i4>5</vt:i4>
      </vt:variant>
      <vt:variant>
        <vt:lpwstr>mailto:zhangxu@china-cba.net</vt:lpwstr>
      </vt:variant>
      <vt:variant>
        <vt:lpwstr/>
      </vt:variant>
      <vt:variant>
        <vt:i4>6881302</vt:i4>
      </vt:variant>
      <vt:variant>
        <vt:i4>0</vt:i4>
      </vt:variant>
      <vt:variant>
        <vt:i4>0</vt:i4>
      </vt:variant>
      <vt:variant>
        <vt:i4>5</vt:i4>
      </vt:variant>
      <vt:variant>
        <vt:lpwstr>mailto:wuhuiping@china-cba.net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2010中国银行业文明规范服务千佳示范单位评选活动方案</dc:title>
  <dc:creator>金红凤</dc:creator>
  <cp:lastModifiedBy>Chinese User</cp:lastModifiedBy>
  <cp:revision>14</cp:revision>
  <cp:lastPrinted>2015-06-04T02:00:00Z</cp:lastPrinted>
  <dcterms:created xsi:type="dcterms:W3CDTF">2017-06-27T03:39:00Z</dcterms:created>
  <dcterms:modified xsi:type="dcterms:W3CDTF">2018-03-12T06:40:00Z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2052-8.1.0.3526</vt:lpwstr>
  </property>
</Properties>
</file>